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C77AE" w14:textId="77777777" w:rsidR="00C3616E" w:rsidRPr="00C3616E" w:rsidRDefault="00C3616E">
      <w:pPr>
        <w:spacing w:line="260" w:lineRule="exact"/>
        <w:ind w:left="3463" w:right="3316"/>
        <w:jc w:val="center"/>
        <w:rPr>
          <w:rFonts w:asciiTheme="minorHAnsi" w:hAnsiTheme="minorHAnsi" w:cstheme="minorHAnsi"/>
          <w:sz w:val="22"/>
          <w:szCs w:val="22"/>
        </w:rPr>
      </w:pPr>
      <w:r w:rsidRPr="00C3616E">
        <w:rPr>
          <w:rFonts w:asciiTheme="minorHAnsi" w:hAnsiTheme="minorHAnsi" w:cstheme="minorHAnsi"/>
          <w:sz w:val="22"/>
          <w:szCs w:val="22"/>
        </w:rPr>
        <w:t>Cory Mcneill</w:t>
      </w:r>
    </w:p>
    <w:p w14:paraId="5DE3CDB8" w14:textId="0B34355E" w:rsidR="00C52107" w:rsidRPr="00C3616E" w:rsidRDefault="00C3616E">
      <w:pPr>
        <w:spacing w:line="260" w:lineRule="exact"/>
        <w:ind w:left="3463" w:right="3316"/>
        <w:jc w:val="center"/>
        <w:rPr>
          <w:rFonts w:asciiTheme="minorHAnsi" w:eastAsia="Arial" w:hAnsiTheme="minorHAnsi" w:cstheme="minorHAnsi"/>
          <w:sz w:val="22"/>
          <w:szCs w:val="22"/>
        </w:rPr>
      </w:pPr>
      <w:hyperlink r:id="rId5" w:history="1">
        <w:r w:rsidRPr="00C3616E">
          <w:rPr>
            <w:rStyle w:val="Hyperlink"/>
            <w:rFonts w:asciiTheme="minorHAnsi" w:eastAsia="Arial" w:hAnsiTheme="minorHAnsi" w:cstheme="minorHAnsi"/>
            <w:w w:val="99"/>
            <w:sz w:val="22"/>
            <w:szCs w:val="22"/>
          </w:rPr>
          <w:t>cory@gmail.com</w:t>
        </w:r>
        <w:r w:rsidRPr="00C3616E">
          <w:rPr>
            <w:rStyle w:val="Hyperlink"/>
            <w:rFonts w:asciiTheme="minorHAnsi" w:eastAsia="Arial" w:hAnsiTheme="minorHAnsi" w:cstheme="minorHAnsi"/>
            <w:sz w:val="22"/>
            <w:szCs w:val="22"/>
          </w:rPr>
          <w:t xml:space="preserve"> • </w:t>
        </w:r>
        <w:r w:rsidRPr="00C3616E">
          <w:rPr>
            <w:rStyle w:val="Hyperlink"/>
            <w:rFonts w:asciiTheme="minorHAnsi" w:eastAsia="Arial" w:hAnsiTheme="minorHAnsi" w:cstheme="minorHAnsi"/>
            <w:w w:val="101"/>
            <w:sz w:val="22"/>
            <w:szCs w:val="22"/>
          </w:rPr>
          <w:t>856-534-5316</w:t>
        </w:r>
        <w:r w:rsidRPr="00C3616E">
          <w:rPr>
            <w:rStyle w:val="Hyperlink"/>
            <w:rFonts w:asciiTheme="minorHAnsi" w:eastAsia="Arial" w:hAnsiTheme="minorHAnsi" w:cstheme="minorHAnsi"/>
            <w:sz w:val="22"/>
            <w:szCs w:val="22"/>
          </w:rPr>
          <w:t xml:space="preserve"> </w:t>
        </w:r>
      </w:hyperlink>
    </w:p>
    <w:p w14:paraId="0757E72F" w14:textId="77777777" w:rsidR="00C52107" w:rsidRPr="00C3616E" w:rsidRDefault="00C3616E">
      <w:pPr>
        <w:spacing w:line="240" w:lineRule="exact"/>
        <w:ind w:left="3203" w:right="312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3616E">
        <w:rPr>
          <w:rFonts w:asciiTheme="minorHAnsi" w:eastAsia="Arial" w:hAnsiTheme="minorHAnsi" w:cstheme="minorHAnsi"/>
          <w:position w:val="-1"/>
          <w:sz w:val="22"/>
          <w:szCs w:val="22"/>
        </w:rPr>
        <w:t>53 Lamppost</w:t>
      </w:r>
      <w:r w:rsidRPr="00C3616E">
        <w:rPr>
          <w:rFonts w:asciiTheme="minorHAnsi" w:eastAsia="Arial" w:hAnsiTheme="minorHAnsi" w:cstheme="minorHAnsi"/>
          <w:spacing w:val="20"/>
          <w:position w:val="-1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position w:val="-1"/>
          <w:sz w:val="22"/>
          <w:szCs w:val="22"/>
        </w:rPr>
        <w:t>Lane,</w:t>
      </w:r>
      <w:r w:rsidRPr="00C3616E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position w:val="-1"/>
          <w:sz w:val="22"/>
          <w:szCs w:val="22"/>
        </w:rPr>
        <w:t>Some</w:t>
      </w:r>
      <w:r w:rsidRPr="00C3616E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r</w:t>
      </w:r>
      <w:r w:rsidRPr="00C3616E">
        <w:rPr>
          <w:rFonts w:asciiTheme="minorHAnsi" w:eastAsia="Arial" w:hAnsiTheme="minorHAnsi" w:cstheme="minorHAnsi"/>
          <w:position w:val="-1"/>
          <w:sz w:val="22"/>
          <w:szCs w:val="22"/>
        </w:rPr>
        <w:t>dale,</w:t>
      </w:r>
      <w:r w:rsidRPr="00C3616E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position w:val="-1"/>
          <w:sz w:val="22"/>
          <w:szCs w:val="22"/>
        </w:rPr>
        <w:t>NJ</w:t>
      </w:r>
      <w:r w:rsidRPr="00C3616E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position w:val="-1"/>
          <w:sz w:val="22"/>
          <w:szCs w:val="22"/>
        </w:rPr>
        <w:t>08083</w:t>
      </w:r>
    </w:p>
    <w:p w14:paraId="524CB9A9" w14:textId="77777777" w:rsidR="00C52107" w:rsidRPr="00C3616E" w:rsidRDefault="00C52107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77"/>
        <w:gridCol w:w="584"/>
        <w:gridCol w:w="706"/>
        <w:gridCol w:w="706"/>
        <w:gridCol w:w="706"/>
        <w:gridCol w:w="706"/>
        <w:gridCol w:w="2066"/>
      </w:tblGrid>
      <w:tr w:rsidR="00C52107" w:rsidRPr="00C3616E" w14:paraId="76710EF2" w14:textId="77777777">
        <w:trPr>
          <w:trHeight w:hRule="exact" w:val="345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647B5C16" w14:textId="77777777" w:rsidR="00C52107" w:rsidRPr="00C3616E" w:rsidRDefault="00C3616E">
            <w:pPr>
              <w:spacing w:before="72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3616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CE</w:t>
            </w:r>
            <w:r w:rsidRPr="00C3616E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>R</w:t>
            </w:r>
            <w:r w:rsidRPr="00C3616E">
              <w:rPr>
                <w:rFonts w:asciiTheme="minorHAnsi" w:eastAsia="Arial" w:hAnsiTheme="minorHAnsi" w:cstheme="minorHAnsi"/>
                <w:b/>
                <w:w w:val="101"/>
                <w:sz w:val="22"/>
                <w:szCs w:val="22"/>
              </w:rPr>
              <w:t>TIFIC</w:t>
            </w:r>
            <w:r w:rsidRPr="00C3616E">
              <w:rPr>
                <w:rFonts w:asciiTheme="minorHAnsi" w:eastAsia="Arial" w:hAnsiTheme="minorHAnsi" w:cstheme="minorHAnsi"/>
                <w:b/>
                <w:spacing w:val="-21"/>
                <w:w w:val="94"/>
                <w:sz w:val="22"/>
                <w:szCs w:val="22"/>
              </w:rPr>
              <w:t>A</w:t>
            </w:r>
            <w:r w:rsidRPr="00C3616E">
              <w:rPr>
                <w:rFonts w:asciiTheme="minorHAnsi" w:eastAsia="Arial" w:hAnsiTheme="minorHAnsi" w:cstheme="minorHAnsi"/>
                <w:b/>
                <w:w w:val="99"/>
                <w:sz w:val="22"/>
                <w:szCs w:val="22"/>
              </w:rPr>
              <w:t>TIONS:</w:t>
            </w: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4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B88B412" w14:textId="77777777" w:rsidR="00C52107" w:rsidRPr="00C3616E" w:rsidRDefault="00C521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52107" w:rsidRPr="00C3616E" w14:paraId="20CF7406" w14:textId="77777777">
        <w:trPr>
          <w:trHeight w:hRule="exact" w:val="26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6A575638" w14:textId="77777777" w:rsidR="00C52107" w:rsidRPr="00C3616E" w:rsidRDefault="00C3616E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3616E">
              <w:rPr>
                <w:rFonts w:asciiTheme="minorHAnsi" w:eastAsia="Arial" w:hAnsiTheme="minorHAnsi" w:cstheme="minorHAnsi"/>
                <w:w w:val="116"/>
                <w:sz w:val="22"/>
                <w:szCs w:val="22"/>
              </w:rPr>
              <w:t>-</w:t>
            </w: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Licensed </w:t>
            </w:r>
            <w:r w:rsidRPr="00C3616E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NJ</w:t>
            </w: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C3616E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Ophthalmic</w:t>
            </w: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C3616E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Dispenser</w:t>
            </w: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14:paraId="3393895F" w14:textId="77777777" w:rsidR="00C52107" w:rsidRPr="00C3616E" w:rsidRDefault="00C3616E">
            <w:pPr>
              <w:spacing w:line="240" w:lineRule="exact"/>
              <w:ind w:left="161" w:right="28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3E09D1FC" w14:textId="77777777" w:rsidR="00C52107" w:rsidRPr="00C3616E" w:rsidRDefault="00C3616E">
            <w:pPr>
              <w:spacing w:line="240" w:lineRule="exact"/>
              <w:ind w:left="284" w:right="28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19C98D89" w14:textId="77777777" w:rsidR="00C52107" w:rsidRPr="00C3616E" w:rsidRDefault="00C3616E">
            <w:pPr>
              <w:spacing w:line="240" w:lineRule="exact"/>
              <w:ind w:left="284" w:right="28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64478434" w14:textId="77777777" w:rsidR="00C52107" w:rsidRPr="00C3616E" w:rsidRDefault="00C3616E">
            <w:pPr>
              <w:spacing w:line="240" w:lineRule="exact"/>
              <w:ind w:left="284" w:right="28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26A7AB04" w14:textId="77777777" w:rsidR="00C52107" w:rsidRPr="00C3616E" w:rsidRDefault="00C3616E">
            <w:pPr>
              <w:spacing w:line="240" w:lineRule="exact"/>
              <w:ind w:left="284" w:right="28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</w:tcPr>
          <w:p w14:paraId="0958700E" w14:textId="77777777" w:rsidR="00C52107" w:rsidRPr="00C3616E" w:rsidRDefault="00C3616E">
            <w:pPr>
              <w:spacing w:line="240" w:lineRule="exact"/>
              <w:ind w:left="3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December 2013 </w:t>
            </w:r>
          </w:p>
        </w:tc>
      </w:tr>
      <w:tr w:rsidR="00C52107" w:rsidRPr="00C3616E" w14:paraId="1394F4C6" w14:textId="77777777">
        <w:trPr>
          <w:trHeight w:hRule="exact" w:val="26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51A2C0BA" w14:textId="77777777" w:rsidR="00C52107" w:rsidRPr="00C3616E" w:rsidRDefault="00C3616E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3616E">
              <w:rPr>
                <w:rFonts w:asciiTheme="minorHAnsi" w:eastAsia="Arial" w:hAnsiTheme="minorHAnsi" w:cstheme="minorHAnsi"/>
                <w:w w:val="116"/>
                <w:sz w:val="22"/>
                <w:szCs w:val="22"/>
              </w:rPr>
              <w:t>-</w:t>
            </w: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C3616E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ABO</w:t>
            </w: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C3616E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Certified</w:t>
            </w: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 </w:t>
            </w:r>
            <w:r w:rsidRPr="00C3616E">
              <w:rPr>
                <w:rFonts w:asciiTheme="minorHAnsi" w:eastAsia="Arial" w:hAnsiTheme="minorHAnsi" w:cstheme="minorHAnsi"/>
                <w:spacing w:val="-23"/>
                <w:sz w:val="22"/>
                <w:szCs w:val="22"/>
              </w:rPr>
              <w:t xml:space="preserve"> </w:t>
            </w: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   </w:t>
            </w:r>
            <w:r w:rsidRPr="00C3616E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   </w:t>
            </w:r>
            <w:r w:rsidRPr="00C3616E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14:paraId="6BC88266" w14:textId="77777777" w:rsidR="00C52107" w:rsidRPr="00C3616E" w:rsidRDefault="00C3616E">
            <w:pPr>
              <w:spacing w:line="240" w:lineRule="exact"/>
              <w:ind w:left="161" w:right="28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063F734D" w14:textId="77777777" w:rsidR="00C52107" w:rsidRPr="00C3616E" w:rsidRDefault="00C3616E">
            <w:pPr>
              <w:spacing w:line="240" w:lineRule="exact"/>
              <w:ind w:left="284" w:right="28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4B370858" w14:textId="77777777" w:rsidR="00C52107" w:rsidRPr="00C3616E" w:rsidRDefault="00C3616E">
            <w:pPr>
              <w:spacing w:line="240" w:lineRule="exact"/>
              <w:ind w:left="284" w:right="28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1947FABA" w14:textId="77777777" w:rsidR="00C52107" w:rsidRPr="00C3616E" w:rsidRDefault="00C3616E">
            <w:pPr>
              <w:spacing w:line="240" w:lineRule="exact"/>
              <w:ind w:left="284" w:right="28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796A747A" w14:textId="77777777" w:rsidR="00C52107" w:rsidRPr="00C3616E" w:rsidRDefault="00C3616E">
            <w:pPr>
              <w:spacing w:line="240" w:lineRule="exact"/>
              <w:ind w:left="284" w:right="28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</w:tcPr>
          <w:p w14:paraId="04037465" w14:textId="77777777" w:rsidR="00C52107" w:rsidRPr="00C3616E" w:rsidRDefault="00C3616E">
            <w:pPr>
              <w:spacing w:line="240" w:lineRule="exact"/>
              <w:ind w:left="3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3616E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May</w:t>
            </w: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2012 </w:t>
            </w:r>
          </w:p>
        </w:tc>
      </w:tr>
      <w:tr w:rsidR="00C52107" w:rsidRPr="00C3616E" w14:paraId="45A59FE5" w14:textId="77777777">
        <w:trPr>
          <w:trHeight w:hRule="exact" w:val="345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547F1E9A" w14:textId="77777777" w:rsidR="00C52107" w:rsidRPr="00C3616E" w:rsidRDefault="00C3616E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3616E">
              <w:rPr>
                <w:rFonts w:asciiTheme="minorHAnsi" w:eastAsia="Arial" w:hAnsiTheme="minorHAnsi" w:cstheme="minorHAnsi"/>
                <w:w w:val="116"/>
                <w:sz w:val="22"/>
                <w:szCs w:val="22"/>
              </w:rPr>
              <w:t>-</w:t>
            </w: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C3616E">
              <w:rPr>
                <w:rFonts w:asciiTheme="minorHAnsi" w:eastAsia="Arial" w:hAnsiTheme="minorHAnsi" w:cstheme="minorHAnsi"/>
                <w:w w:val="97"/>
                <w:sz w:val="22"/>
                <w:szCs w:val="22"/>
              </w:rPr>
              <w:t>NCLE</w:t>
            </w: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C3616E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Certified</w:t>
            </w: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</w:t>
            </w:r>
            <w:r w:rsidRPr="00C3616E">
              <w:rPr>
                <w:rFonts w:asciiTheme="minorHAnsi" w:eastAsia="Arial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   </w:t>
            </w:r>
            <w:r w:rsidRPr="00C3616E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   </w:t>
            </w:r>
            <w:r w:rsidRPr="00C3616E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14:paraId="2BC5EF82" w14:textId="77777777" w:rsidR="00C52107" w:rsidRPr="00C3616E" w:rsidRDefault="00C3616E">
            <w:pPr>
              <w:spacing w:line="240" w:lineRule="exact"/>
              <w:ind w:left="161" w:right="28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638227D7" w14:textId="77777777" w:rsidR="00C52107" w:rsidRPr="00C3616E" w:rsidRDefault="00C3616E">
            <w:pPr>
              <w:spacing w:line="240" w:lineRule="exact"/>
              <w:ind w:left="284" w:right="28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133F463D" w14:textId="77777777" w:rsidR="00C52107" w:rsidRPr="00C3616E" w:rsidRDefault="00C3616E">
            <w:pPr>
              <w:spacing w:line="240" w:lineRule="exact"/>
              <w:ind w:left="284" w:right="28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7D76518C" w14:textId="77777777" w:rsidR="00C52107" w:rsidRPr="00C3616E" w:rsidRDefault="00C3616E">
            <w:pPr>
              <w:spacing w:line="240" w:lineRule="exact"/>
              <w:ind w:left="284" w:right="28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3F235B53" w14:textId="77777777" w:rsidR="00C52107" w:rsidRPr="00C3616E" w:rsidRDefault="00C3616E">
            <w:pPr>
              <w:spacing w:line="240" w:lineRule="exact"/>
              <w:ind w:left="284" w:right="28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</w:tcPr>
          <w:p w14:paraId="4A73558B" w14:textId="77777777" w:rsidR="00C52107" w:rsidRPr="00C3616E" w:rsidRDefault="00C3616E">
            <w:pPr>
              <w:spacing w:line="240" w:lineRule="exact"/>
              <w:ind w:left="3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3616E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May</w:t>
            </w: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2013 </w:t>
            </w:r>
          </w:p>
        </w:tc>
      </w:tr>
    </w:tbl>
    <w:p w14:paraId="7DF3EB54" w14:textId="77777777" w:rsidR="00C52107" w:rsidRPr="00C3616E" w:rsidRDefault="00C52107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</w:p>
    <w:p w14:paraId="1197FF3D" w14:textId="77777777" w:rsidR="00C52107" w:rsidRPr="00C3616E" w:rsidRDefault="00C3616E">
      <w:pPr>
        <w:spacing w:before="32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3616E">
        <w:rPr>
          <w:rFonts w:asciiTheme="minorHAnsi" w:eastAsia="Arial" w:hAnsiTheme="minorHAnsi" w:cstheme="minorHAnsi"/>
          <w:b/>
          <w:w w:val="101"/>
          <w:sz w:val="22"/>
          <w:szCs w:val="22"/>
        </w:rPr>
        <w:t>EDUC</w:t>
      </w:r>
      <w:r w:rsidRPr="00C3616E">
        <w:rPr>
          <w:rFonts w:asciiTheme="minorHAnsi" w:eastAsia="Arial" w:hAnsiTheme="minorHAnsi" w:cstheme="minorHAnsi"/>
          <w:b/>
          <w:spacing w:val="-21"/>
          <w:w w:val="94"/>
          <w:sz w:val="22"/>
          <w:szCs w:val="22"/>
        </w:rPr>
        <w:t>A</w:t>
      </w:r>
      <w:r w:rsidRPr="00C3616E">
        <w:rPr>
          <w:rFonts w:asciiTheme="minorHAnsi" w:eastAsia="Arial" w:hAnsiTheme="minorHAnsi" w:cstheme="minorHAnsi"/>
          <w:b/>
          <w:w w:val="99"/>
          <w:sz w:val="22"/>
          <w:szCs w:val="22"/>
        </w:rPr>
        <w:t>TION: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0F27753F" w14:textId="77777777" w:rsidR="00C52107" w:rsidRPr="00C3616E" w:rsidRDefault="00C3616E">
      <w:pPr>
        <w:spacing w:line="26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3616E">
        <w:rPr>
          <w:rFonts w:asciiTheme="minorHAnsi" w:eastAsia="Arial" w:hAnsiTheme="minorHAnsi" w:cstheme="minorHAnsi"/>
          <w:w w:val="116"/>
          <w:sz w:val="22"/>
          <w:szCs w:val="22"/>
        </w:rPr>
        <w:t>-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Associate </w:t>
      </w:r>
      <w:r w:rsidRPr="00C3616E">
        <w:rPr>
          <w:rFonts w:asciiTheme="minorHAnsi" w:eastAsia="Arial" w:hAnsiTheme="minorHAnsi" w:cstheme="minorHAnsi"/>
          <w:w w:val="104"/>
          <w:sz w:val="22"/>
          <w:szCs w:val="22"/>
        </w:rPr>
        <w:t>of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2"/>
          <w:sz w:val="22"/>
          <w:szCs w:val="22"/>
        </w:rPr>
        <w:t>Applied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Science in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Ophthalmic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Science </w:t>
      </w:r>
      <w:r w:rsidRPr="00C3616E">
        <w:rPr>
          <w:rFonts w:asciiTheme="minorHAnsi" w:eastAsia="Arial" w:hAnsiTheme="minorHAnsi" w:cstheme="minorHAnsi"/>
          <w:spacing w:val="-26"/>
          <w:w w:val="94"/>
          <w:sz w:val="22"/>
          <w:szCs w:val="22"/>
        </w:rPr>
        <w:t>T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echnology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   </w:t>
      </w:r>
      <w:r w:rsidRPr="00C3616E">
        <w:rPr>
          <w:rFonts w:asciiTheme="minorHAnsi" w:eastAsia="Arial" w:hAnsiTheme="minorHAnsi" w:cstheme="minorHAnsi"/>
          <w:spacing w:val="-28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         </w:t>
      </w:r>
      <w:r w:rsidRPr="00C3616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May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2013 </w:t>
      </w:r>
    </w:p>
    <w:p w14:paraId="77C99A32" w14:textId="77777777" w:rsidR="00C52107" w:rsidRPr="00C3616E" w:rsidRDefault="00C3616E">
      <w:pPr>
        <w:spacing w:line="26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         </w:t>
      </w:r>
      <w:r w:rsidRPr="00C3616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Camden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County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99"/>
          <w:sz w:val="22"/>
          <w:szCs w:val="22"/>
        </w:rPr>
        <w:t>College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0C2D65BB" w14:textId="77777777" w:rsidR="00C52107" w:rsidRPr="00C3616E" w:rsidRDefault="00C3616E">
      <w:pPr>
        <w:spacing w:line="26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3616E">
        <w:rPr>
          <w:rFonts w:asciiTheme="minorHAnsi" w:eastAsia="Arial" w:hAnsiTheme="minorHAnsi" w:cstheme="minorHAnsi"/>
          <w:w w:val="116"/>
          <w:sz w:val="22"/>
          <w:szCs w:val="22"/>
        </w:rPr>
        <w:t>-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Bachelor </w:t>
      </w:r>
      <w:r w:rsidRPr="00C3616E">
        <w:rPr>
          <w:rFonts w:asciiTheme="minorHAnsi" w:eastAsia="Arial" w:hAnsiTheme="minorHAnsi" w:cstheme="minorHAnsi"/>
          <w:w w:val="104"/>
          <w:sz w:val="22"/>
          <w:szCs w:val="22"/>
        </w:rPr>
        <w:t>of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Science in </w:t>
      </w:r>
      <w:r w:rsidRPr="00C3616E">
        <w:rPr>
          <w:rFonts w:asciiTheme="minorHAnsi" w:eastAsia="Arial" w:hAnsiTheme="minorHAnsi" w:cstheme="minorHAnsi"/>
          <w:w w:val="102"/>
          <w:sz w:val="22"/>
          <w:szCs w:val="22"/>
        </w:rPr>
        <w:t>Biology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  </w:t>
      </w:r>
      <w:r w:rsidRPr="00C3616E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         </w:t>
      </w:r>
      <w:r w:rsidRPr="00C3616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         </w:t>
      </w:r>
      <w:r w:rsidRPr="00C3616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         </w:t>
      </w:r>
      <w:r w:rsidRPr="00C3616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         </w:t>
      </w:r>
      <w:r w:rsidRPr="00C3616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         </w:t>
      </w:r>
      <w:r w:rsidRPr="00C3616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         </w:t>
      </w:r>
      <w:r w:rsidRPr="00C3616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May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2010 </w:t>
      </w:r>
    </w:p>
    <w:p w14:paraId="44A46A42" w14:textId="77777777" w:rsidR="00C52107" w:rsidRPr="00C3616E" w:rsidRDefault="00C3616E">
      <w:pPr>
        <w:spacing w:line="26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         </w:t>
      </w:r>
      <w:r w:rsidRPr="00C3616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96"/>
          <w:sz w:val="22"/>
          <w:szCs w:val="22"/>
        </w:rPr>
        <w:t>The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99"/>
          <w:sz w:val="22"/>
          <w:szCs w:val="22"/>
        </w:rPr>
        <w:t>Richa</w:t>
      </w:r>
      <w:r w:rsidRPr="00C3616E">
        <w:rPr>
          <w:rFonts w:asciiTheme="minorHAnsi" w:eastAsia="Arial" w:hAnsiTheme="minorHAnsi" w:cstheme="minorHAnsi"/>
          <w:spacing w:val="-4"/>
          <w:w w:val="99"/>
          <w:sz w:val="22"/>
          <w:szCs w:val="22"/>
        </w:rPr>
        <w:t>r</w:t>
      </w:r>
      <w:r w:rsidRPr="00C3616E">
        <w:rPr>
          <w:rFonts w:asciiTheme="minorHAnsi" w:eastAsia="Arial" w:hAnsiTheme="minorHAnsi" w:cstheme="minorHAnsi"/>
          <w:w w:val="106"/>
          <w:sz w:val="22"/>
          <w:szCs w:val="22"/>
        </w:rPr>
        <w:t>d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3"/>
          <w:sz w:val="22"/>
          <w:szCs w:val="22"/>
        </w:rPr>
        <w:t>Stockton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99"/>
          <w:sz w:val="22"/>
          <w:szCs w:val="22"/>
        </w:rPr>
        <w:t>College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4"/>
          <w:sz w:val="22"/>
          <w:szCs w:val="22"/>
        </w:rPr>
        <w:t>of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New </w:t>
      </w:r>
      <w:r w:rsidRPr="00C3616E">
        <w:rPr>
          <w:rFonts w:asciiTheme="minorHAnsi" w:eastAsia="Arial" w:hAnsiTheme="minorHAnsi" w:cstheme="minorHAnsi"/>
          <w:w w:val="99"/>
          <w:sz w:val="22"/>
          <w:szCs w:val="22"/>
        </w:rPr>
        <w:t>Jersey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728D5012" w14:textId="77777777" w:rsidR="00C52107" w:rsidRPr="00C3616E" w:rsidRDefault="00C52107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3245CA89" w14:textId="77777777" w:rsidR="00C52107" w:rsidRPr="00C3616E" w:rsidRDefault="00C3616E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3616E">
        <w:rPr>
          <w:rFonts w:asciiTheme="minorHAnsi" w:eastAsia="Arial" w:hAnsiTheme="minorHAnsi" w:cstheme="minorHAnsi"/>
          <w:b/>
          <w:w w:val="97"/>
          <w:sz w:val="22"/>
          <w:szCs w:val="22"/>
        </w:rPr>
        <w:t>SKILLS: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3A77B752" w14:textId="77777777" w:rsidR="00C52107" w:rsidRPr="00C3616E" w:rsidRDefault="00C3616E">
      <w:pPr>
        <w:spacing w:before="3" w:line="260" w:lineRule="exact"/>
        <w:ind w:left="140" w:right="67"/>
        <w:rPr>
          <w:rFonts w:asciiTheme="minorHAnsi" w:eastAsia="Arial" w:hAnsiTheme="minorHAnsi" w:cstheme="minorHAnsi"/>
          <w:sz w:val="22"/>
          <w:szCs w:val="22"/>
        </w:rPr>
      </w:pP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         </w:t>
      </w:r>
      <w:r w:rsidRPr="00C3616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I</w:t>
      </w:r>
      <w:r w:rsidRPr="00C3616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am used to</w:t>
      </w:r>
      <w:r w:rsidRPr="00C3616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a</w:t>
      </w:r>
      <w:r w:rsidRPr="00C3616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busy</w:t>
      </w:r>
      <w:r w:rsidRPr="00C3616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oﬃce,</w:t>
      </w:r>
      <w:r w:rsidRPr="00C3616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the</w:t>
      </w:r>
      <w:r w:rsidRPr="00C3616E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C3616E">
        <w:rPr>
          <w:rFonts w:asciiTheme="minorHAnsi" w:eastAsia="Arial" w:hAnsiTheme="minorHAnsi" w:cstheme="minorHAnsi"/>
          <w:sz w:val="22"/>
          <w:szCs w:val="22"/>
        </w:rPr>
        <w:t>efo</w:t>
      </w:r>
      <w:r w:rsidRPr="00C3616E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C3616E">
        <w:rPr>
          <w:rFonts w:asciiTheme="minorHAnsi" w:eastAsia="Arial" w:hAnsiTheme="minorHAnsi" w:cstheme="minorHAnsi"/>
          <w:sz w:val="22"/>
          <w:szCs w:val="22"/>
        </w:rPr>
        <w:t>e</w:t>
      </w:r>
      <w:r w:rsidRPr="00C3616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I</w:t>
      </w:r>
      <w:r w:rsidRPr="00C3616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am ha</w:t>
      </w:r>
      <w:r w:rsidRPr="00C3616E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C3616E">
        <w:rPr>
          <w:rFonts w:asciiTheme="minorHAnsi" w:eastAsia="Arial" w:hAnsiTheme="minorHAnsi" w:cstheme="minorHAnsi"/>
          <w:sz w:val="22"/>
          <w:szCs w:val="22"/>
        </w:rPr>
        <w:t>d</w:t>
      </w:r>
      <w:r w:rsidRPr="00C3616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working</w:t>
      </w:r>
      <w:r w:rsidRPr="00C3616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and</w:t>
      </w:r>
      <w:r w:rsidRPr="00C3616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have</w:t>
      </w:r>
      <w:r w:rsidRPr="00C3616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g</w:t>
      </w:r>
      <w:r w:rsidRPr="00C3616E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C3616E">
        <w:rPr>
          <w:rFonts w:asciiTheme="minorHAnsi" w:eastAsia="Arial" w:hAnsiTheme="minorHAnsi" w:cstheme="minorHAnsi"/>
          <w:sz w:val="22"/>
          <w:szCs w:val="22"/>
        </w:rPr>
        <w:t>eat</w:t>
      </w:r>
      <w:r w:rsidRPr="00C3616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multi-tasking</w:t>
      </w:r>
      <w:r w:rsidRPr="00C3616E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skills. I</w:t>
      </w:r>
      <w:r w:rsidRPr="00C3616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am </w:t>
      </w:r>
      <w:r w:rsidRPr="00C3616E">
        <w:rPr>
          <w:rFonts w:asciiTheme="minorHAnsi" w:eastAsia="Arial" w:hAnsiTheme="minorHAnsi" w:cstheme="minorHAnsi"/>
          <w:w w:val="99"/>
          <w:sz w:val="22"/>
          <w:szCs w:val="22"/>
        </w:rPr>
        <w:t>also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ext</w:t>
      </w:r>
      <w:r w:rsidRPr="00C3616E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C3616E">
        <w:rPr>
          <w:rFonts w:asciiTheme="minorHAnsi" w:eastAsia="Arial" w:hAnsiTheme="minorHAnsi" w:cstheme="minorHAnsi"/>
          <w:sz w:val="22"/>
          <w:szCs w:val="22"/>
        </w:rPr>
        <w:t>emely</w:t>
      </w:r>
      <w:r w:rsidRPr="00C3616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o</w:t>
      </w:r>
      <w:r w:rsidRPr="00C3616E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C3616E">
        <w:rPr>
          <w:rFonts w:asciiTheme="minorHAnsi" w:eastAsia="Arial" w:hAnsiTheme="minorHAnsi" w:cstheme="minorHAnsi"/>
          <w:sz w:val="22"/>
          <w:szCs w:val="22"/>
        </w:rPr>
        <w:t>ganized</w:t>
      </w:r>
      <w:r w:rsidRPr="00C3616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and</w:t>
      </w:r>
      <w:r w:rsidRPr="00C3616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very</w:t>
      </w:r>
      <w:r w:rsidRPr="00C3616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detail-oriented.</w:t>
      </w:r>
      <w:r w:rsidRPr="00C3616E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I</w:t>
      </w:r>
      <w:r w:rsidRPr="00C3616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am very</w:t>
      </w:r>
      <w:r w:rsidRPr="00C3616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p</w:t>
      </w:r>
      <w:r w:rsidRPr="00C3616E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C3616E">
        <w:rPr>
          <w:rFonts w:asciiTheme="minorHAnsi" w:eastAsia="Arial" w:hAnsiTheme="minorHAnsi" w:cstheme="minorHAnsi"/>
          <w:sz w:val="22"/>
          <w:szCs w:val="22"/>
        </w:rPr>
        <w:t>oficient</w:t>
      </w:r>
      <w:r w:rsidRPr="00C3616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with</w:t>
      </w:r>
      <w:r w:rsidRPr="00C3616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computers</w:t>
      </w:r>
      <w:r w:rsidRPr="00C3616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and</w:t>
      </w:r>
      <w:r w:rsidRPr="00C3616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 xml:space="preserve">other </w:t>
      </w:r>
      <w:r w:rsidRPr="00C3616E">
        <w:rPr>
          <w:rFonts w:asciiTheme="minorHAnsi" w:eastAsia="Arial" w:hAnsiTheme="minorHAnsi" w:cstheme="minorHAnsi"/>
          <w:sz w:val="22"/>
          <w:szCs w:val="22"/>
        </w:rPr>
        <w:t>technolog</w:t>
      </w:r>
      <w:r w:rsidRPr="00C3616E">
        <w:rPr>
          <w:rFonts w:asciiTheme="minorHAnsi" w:eastAsia="Arial" w:hAnsiTheme="minorHAnsi" w:cstheme="minorHAnsi"/>
          <w:spacing w:val="-17"/>
          <w:sz w:val="22"/>
          <w:szCs w:val="22"/>
        </w:rPr>
        <w:t>y</w:t>
      </w:r>
      <w:r w:rsidRPr="00C3616E">
        <w:rPr>
          <w:rFonts w:asciiTheme="minorHAnsi" w:eastAsia="Arial" w:hAnsiTheme="minorHAnsi" w:cstheme="minorHAnsi"/>
          <w:sz w:val="22"/>
          <w:szCs w:val="22"/>
        </w:rPr>
        <w:t>.</w:t>
      </w:r>
      <w:r w:rsidRPr="00C3616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I</w:t>
      </w:r>
      <w:r w:rsidRPr="00C3616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also</w:t>
      </w:r>
      <w:r w:rsidRPr="00C3616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have</w:t>
      </w:r>
      <w:r w:rsidRPr="00C3616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excellent customer</w:t>
      </w:r>
      <w:r w:rsidRPr="00C3616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service</w:t>
      </w:r>
      <w:r w:rsidRPr="00C3616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skills; I</w:t>
      </w:r>
      <w:r w:rsidRPr="00C3616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feel</w:t>
      </w:r>
      <w:r w:rsidRPr="00C3616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very</w:t>
      </w:r>
      <w:r w:rsidRPr="00C3616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comfortable</w:t>
      </w:r>
      <w:r w:rsidRPr="00C3616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with</w:t>
      </w:r>
      <w:r w:rsidRPr="00C3616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2"/>
          <w:sz w:val="22"/>
          <w:szCs w:val="22"/>
        </w:rPr>
        <w:t>educating patients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2"/>
          <w:sz w:val="22"/>
          <w:szCs w:val="22"/>
        </w:rPr>
        <w:t>about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the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2"/>
          <w:sz w:val="22"/>
          <w:szCs w:val="22"/>
        </w:rPr>
        <w:t>best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98"/>
          <w:sz w:val="22"/>
          <w:szCs w:val="22"/>
        </w:rPr>
        <w:t>lens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and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frame </w:t>
      </w:r>
      <w:r w:rsidRPr="00C3616E">
        <w:rPr>
          <w:rFonts w:asciiTheme="minorHAnsi" w:eastAsia="Arial" w:hAnsiTheme="minorHAnsi" w:cstheme="minorHAnsi"/>
          <w:w w:val="103"/>
          <w:sz w:val="22"/>
          <w:szCs w:val="22"/>
        </w:rPr>
        <w:t>options.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1DC09E8E" w14:textId="77777777" w:rsidR="00C52107" w:rsidRPr="00C3616E" w:rsidRDefault="00C52107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018F784B" w14:textId="77777777" w:rsidR="00C52107" w:rsidRPr="00C3616E" w:rsidRDefault="00C3616E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3616E">
        <w:rPr>
          <w:rFonts w:asciiTheme="minorHAnsi" w:eastAsia="Arial" w:hAnsiTheme="minorHAnsi" w:cstheme="minorHAnsi"/>
          <w:b/>
          <w:w w:val="98"/>
          <w:sz w:val="22"/>
          <w:szCs w:val="22"/>
        </w:rPr>
        <w:t>EXPERIENCE: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78068C64" w14:textId="77777777" w:rsidR="00C52107" w:rsidRPr="00C3616E" w:rsidRDefault="00C3616E">
      <w:pPr>
        <w:spacing w:before="7"/>
        <w:ind w:left="140" w:right="844"/>
        <w:rPr>
          <w:rFonts w:asciiTheme="minorHAnsi" w:eastAsia="Arial" w:hAnsiTheme="minorHAnsi" w:cstheme="minorHAnsi"/>
          <w:sz w:val="22"/>
          <w:szCs w:val="22"/>
        </w:rPr>
      </w:pPr>
      <w:r w:rsidRPr="00C3616E">
        <w:rPr>
          <w:rFonts w:asciiTheme="minorHAnsi" w:eastAsia="Arial" w:hAnsiTheme="minorHAnsi" w:cstheme="minorHAnsi"/>
          <w:sz w:val="22"/>
          <w:szCs w:val="22"/>
        </w:rPr>
        <w:t>Optical</w:t>
      </w:r>
      <w:r w:rsidRPr="00C3616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Manager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</w:t>
      </w:r>
      <w:r w:rsidRPr="00C3616E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Ma</w:t>
      </w:r>
      <w:r w:rsidRPr="00C3616E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C3616E">
        <w:rPr>
          <w:rFonts w:asciiTheme="minorHAnsi" w:eastAsia="Arial" w:hAnsiTheme="minorHAnsi" w:cstheme="minorHAnsi"/>
          <w:sz w:val="22"/>
          <w:szCs w:val="22"/>
        </w:rPr>
        <w:t>ch</w:t>
      </w:r>
      <w:r w:rsidRPr="00C3616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2015 -</w:t>
      </w:r>
      <w:r w:rsidRPr="00C3616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P</w:t>
      </w:r>
      <w:r w:rsidRPr="00C3616E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C3616E">
        <w:rPr>
          <w:rFonts w:asciiTheme="minorHAnsi" w:eastAsia="Arial" w:hAnsiTheme="minorHAnsi" w:cstheme="minorHAnsi"/>
          <w:sz w:val="22"/>
          <w:szCs w:val="22"/>
        </w:rPr>
        <w:t>esent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NJ</w:t>
      </w:r>
      <w:r w:rsidRPr="00C3616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Licensed Optician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</w:t>
      </w:r>
      <w:r w:rsidRPr="00C3616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January</w:t>
      </w:r>
      <w:r w:rsidRPr="00C3616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2012 -</w:t>
      </w:r>
      <w:r w:rsidRPr="00C3616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P</w:t>
      </w:r>
      <w:r w:rsidRPr="00C3616E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esent </w:t>
      </w:r>
      <w:r w:rsidRPr="00C3616E">
        <w:rPr>
          <w:rFonts w:asciiTheme="minorHAnsi" w:eastAsia="Arial" w:hAnsiTheme="minorHAnsi" w:cstheme="minorHAnsi"/>
          <w:w w:val="98"/>
          <w:sz w:val="22"/>
          <w:szCs w:val="22"/>
        </w:rPr>
        <w:t>Family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95"/>
          <w:sz w:val="22"/>
          <w:szCs w:val="22"/>
        </w:rPr>
        <w:t>Eye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Associates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</w:t>
      </w:r>
      <w:r w:rsidRPr="00C3616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pacing w:val="-21"/>
          <w:w w:val="94"/>
          <w:sz w:val="22"/>
          <w:szCs w:val="22"/>
        </w:rPr>
        <w:t>T</w:t>
      </w:r>
      <w:r w:rsidRPr="00C3616E">
        <w:rPr>
          <w:rFonts w:asciiTheme="minorHAnsi" w:eastAsia="Arial" w:hAnsiTheme="minorHAnsi" w:cstheme="minorHAnsi"/>
          <w:sz w:val="22"/>
          <w:szCs w:val="22"/>
        </w:rPr>
        <w:t>u</w:t>
      </w:r>
      <w:r w:rsidRPr="00C3616E">
        <w:rPr>
          <w:rFonts w:asciiTheme="minorHAnsi" w:eastAsia="Arial" w:hAnsiTheme="minorHAnsi" w:cstheme="minorHAnsi"/>
          <w:spacing w:val="4"/>
          <w:sz w:val="22"/>
          <w:szCs w:val="22"/>
        </w:rPr>
        <w:t>r</w:t>
      </w:r>
      <w:r w:rsidRPr="00C3616E">
        <w:rPr>
          <w:rFonts w:asciiTheme="minorHAnsi" w:eastAsia="Arial" w:hAnsiTheme="minorHAnsi" w:cstheme="minorHAnsi"/>
          <w:w w:val="99"/>
          <w:sz w:val="22"/>
          <w:szCs w:val="22"/>
        </w:rPr>
        <w:t>nersville,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NJ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2E44CC8B" w14:textId="77777777" w:rsidR="00C52107" w:rsidRPr="00C3616E" w:rsidRDefault="00C3616E">
      <w:pPr>
        <w:spacing w:line="26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3616E">
        <w:rPr>
          <w:rFonts w:asciiTheme="minorHAnsi" w:eastAsia="Arial" w:hAnsiTheme="minorHAnsi" w:cstheme="minorHAnsi"/>
          <w:w w:val="116"/>
          <w:sz w:val="22"/>
          <w:szCs w:val="22"/>
        </w:rPr>
        <w:t>-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97"/>
          <w:sz w:val="22"/>
          <w:szCs w:val="22"/>
        </w:rPr>
        <w:t>In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3"/>
          <w:sz w:val="22"/>
          <w:szCs w:val="22"/>
        </w:rPr>
        <w:t>addition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6"/>
          <w:sz w:val="22"/>
          <w:szCs w:val="22"/>
        </w:rPr>
        <w:t>to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being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the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dispensing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3"/>
          <w:sz w:val="22"/>
          <w:szCs w:val="22"/>
        </w:rPr>
        <w:t>optician,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93"/>
          <w:sz w:val="22"/>
          <w:szCs w:val="22"/>
        </w:rPr>
        <w:t>I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99"/>
          <w:sz w:val="22"/>
          <w:szCs w:val="22"/>
        </w:rPr>
        <w:t>also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run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the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3"/>
          <w:sz w:val="22"/>
          <w:szCs w:val="22"/>
        </w:rPr>
        <w:t>optical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2"/>
          <w:sz w:val="22"/>
          <w:szCs w:val="22"/>
        </w:rPr>
        <w:t>department.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2067CB63" w14:textId="77777777" w:rsidR="00C52107" w:rsidRPr="00C3616E" w:rsidRDefault="00C3616E">
      <w:pPr>
        <w:spacing w:line="26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3616E">
        <w:rPr>
          <w:rFonts w:asciiTheme="minorHAnsi" w:eastAsia="Arial" w:hAnsiTheme="minorHAnsi" w:cstheme="minorHAnsi"/>
          <w:w w:val="116"/>
          <w:sz w:val="22"/>
          <w:szCs w:val="22"/>
        </w:rPr>
        <w:t>-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Responsible </w:t>
      </w:r>
      <w:r w:rsidRPr="00C3616E">
        <w:rPr>
          <w:rFonts w:asciiTheme="minorHAnsi" w:eastAsia="Arial" w:hAnsiTheme="minorHAnsi" w:cstheme="minorHAnsi"/>
          <w:w w:val="103"/>
          <w:sz w:val="22"/>
          <w:szCs w:val="22"/>
        </w:rPr>
        <w:t>for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meeting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4"/>
          <w:sz w:val="22"/>
          <w:szCs w:val="22"/>
        </w:rPr>
        <w:t>with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98"/>
          <w:sz w:val="22"/>
          <w:szCs w:val="22"/>
        </w:rPr>
        <w:t>all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frame </w:t>
      </w:r>
      <w:r w:rsidRPr="00C3616E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eps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and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managing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the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frame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boa</w:t>
      </w:r>
      <w:r w:rsidRPr="00C3616E">
        <w:rPr>
          <w:rFonts w:asciiTheme="minorHAnsi" w:eastAsia="Arial" w:hAnsiTheme="minorHAnsi" w:cstheme="minorHAnsi"/>
          <w:spacing w:val="-4"/>
          <w:w w:val="101"/>
          <w:sz w:val="22"/>
          <w:szCs w:val="22"/>
        </w:rPr>
        <w:t>r</w:t>
      </w:r>
      <w:r w:rsidRPr="00C3616E">
        <w:rPr>
          <w:rFonts w:asciiTheme="minorHAnsi" w:eastAsia="Arial" w:hAnsiTheme="minorHAnsi" w:cstheme="minorHAnsi"/>
          <w:w w:val="102"/>
          <w:sz w:val="22"/>
          <w:szCs w:val="22"/>
        </w:rPr>
        <w:t>ds.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48F2551A" w14:textId="77777777" w:rsidR="00C52107" w:rsidRPr="00C3616E" w:rsidRDefault="00C3616E">
      <w:pPr>
        <w:spacing w:line="26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3616E">
        <w:rPr>
          <w:rFonts w:asciiTheme="minorHAnsi" w:eastAsia="Arial" w:hAnsiTheme="minorHAnsi" w:cstheme="minorHAnsi"/>
          <w:w w:val="116"/>
          <w:sz w:val="22"/>
          <w:szCs w:val="22"/>
        </w:rPr>
        <w:t>-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93"/>
          <w:sz w:val="22"/>
          <w:szCs w:val="22"/>
        </w:rPr>
        <w:t>I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keep </w:t>
      </w:r>
      <w:r w:rsidRPr="00C3616E">
        <w:rPr>
          <w:rFonts w:asciiTheme="minorHAnsi" w:eastAsia="Arial" w:hAnsiTheme="minorHAnsi" w:cstheme="minorHAnsi"/>
          <w:w w:val="103"/>
          <w:sz w:val="22"/>
          <w:szCs w:val="22"/>
        </w:rPr>
        <w:t>track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4"/>
          <w:sz w:val="22"/>
          <w:szCs w:val="22"/>
        </w:rPr>
        <w:t>of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finances; </w:t>
      </w:r>
      <w:r w:rsidRPr="00C3616E">
        <w:rPr>
          <w:rFonts w:asciiTheme="minorHAnsi" w:eastAsia="Arial" w:hAnsiTheme="minorHAnsi" w:cstheme="minorHAnsi"/>
          <w:w w:val="102"/>
          <w:sz w:val="22"/>
          <w:szCs w:val="22"/>
        </w:rPr>
        <w:t>including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invoices,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billed-insurance,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4"/>
          <w:sz w:val="22"/>
          <w:szCs w:val="22"/>
        </w:rPr>
        <w:t>c</w:t>
      </w:r>
      <w:r w:rsidRPr="00C3616E">
        <w:rPr>
          <w:rFonts w:asciiTheme="minorHAnsi" w:eastAsia="Arial" w:hAnsiTheme="minorHAnsi" w:cstheme="minorHAnsi"/>
          <w:spacing w:val="-4"/>
          <w:w w:val="104"/>
          <w:sz w:val="22"/>
          <w:szCs w:val="22"/>
        </w:rPr>
        <w:t>r</w:t>
      </w:r>
      <w:r w:rsidRPr="00C3616E">
        <w:rPr>
          <w:rFonts w:asciiTheme="minorHAnsi" w:eastAsia="Arial" w:hAnsiTheme="minorHAnsi" w:cstheme="minorHAnsi"/>
          <w:w w:val="104"/>
          <w:sz w:val="22"/>
          <w:szCs w:val="22"/>
        </w:rPr>
        <w:t>edits/</w:t>
      </w:r>
      <w:r w:rsidRPr="00C3616E">
        <w:rPr>
          <w:rFonts w:asciiTheme="minorHAnsi" w:eastAsia="Arial" w:hAnsiTheme="minorHAnsi" w:cstheme="minorHAnsi"/>
          <w:spacing w:val="-4"/>
          <w:w w:val="104"/>
          <w:sz w:val="22"/>
          <w:szCs w:val="22"/>
        </w:rPr>
        <w:t>r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etu</w:t>
      </w:r>
      <w:r w:rsidRPr="00C3616E">
        <w:rPr>
          <w:rFonts w:asciiTheme="minorHAnsi" w:eastAsia="Arial" w:hAnsiTheme="minorHAnsi" w:cstheme="minorHAnsi"/>
          <w:spacing w:val="4"/>
          <w:w w:val="101"/>
          <w:sz w:val="22"/>
          <w:szCs w:val="22"/>
        </w:rPr>
        <w:t>r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ns,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and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statements.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13B7B2DF" w14:textId="77777777" w:rsidR="00C52107" w:rsidRPr="00C3616E" w:rsidRDefault="00C3616E">
      <w:pPr>
        <w:spacing w:line="26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3616E">
        <w:rPr>
          <w:rFonts w:asciiTheme="minorHAnsi" w:eastAsia="Arial" w:hAnsiTheme="minorHAnsi" w:cstheme="minorHAnsi"/>
          <w:w w:val="116"/>
          <w:sz w:val="22"/>
          <w:szCs w:val="22"/>
        </w:rPr>
        <w:t>-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93"/>
          <w:sz w:val="22"/>
          <w:szCs w:val="22"/>
        </w:rPr>
        <w:t>I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4"/>
          <w:sz w:val="22"/>
          <w:szCs w:val="22"/>
        </w:rPr>
        <w:t>do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98"/>
          <w:sz w:val="22"/>
          <w:szCs w:val="22"/>
        </w:rPr>
        <w:t>all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the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vision-plan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2"/>
          <w:sz w:val="22"/>
          <w:szCs w:val="22"/>
        </w:rPr>
        <w:t>billing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3"/>
          <w:sz w:val="22"/>
          <w:szCs w:val="22"/>
        </w:rPr>
        <w:t>for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the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99"/>
          <w:sz w:val="22"/>
          <w:szCs w:val="22"/>
        </w:rPr>
        <w:t>insurances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3"/>
          <w:sz w:val="22"/>
          <w:szCs w:val="22"/>
        </w:rPr>
        <w:t>that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we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2"/>
          <w:sz w:val="22"/>
          <w:szCs w:val="22"/>
        </w:rPr>
        <w:t>participate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3"/>
          <w:sz w:val="22"/>
          <w:szCs w:val="22"/>
        </w:rPr>
        <w:t>with.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0955C21F" w14:textId="77777777" w:rsidR="00C52107" w:rsidRPr="00C3616E" w:rsidRDefault="00C3616E">
      <w:pPr>
        <w:spacing w:line="26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3616E">
        <w:rPr>
          <w:rFonts w:asciiTheme="minorHAnsi" w:eastAsia="Arial" w:hAnsiTheme="minorHAnsi" w:cstheme="minorHAnsi"/>
          <w:w w:val="116"/>
          <w:sz w:val="22"/>
          <w:szCs w:val="22"/>
        </w:rPr>
        <w:t>-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Responsible </w:t>
      </w:r>
      <w:r w:rsidRPr="00C3616E">
        <w:rPr>
          <w:rFonts w:asciiTheme="minorHAnsi" w:eastAsia="Arial" w:hAnsiTheme="minorHAnsi" w:cstheme="minorHAnsi"/>
          <w:w w:val="103"/>
          <w:sz w:val="22"/>
          <w:szCs w:val="22"/>
        </w:rPr>
        <w:t>for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2"/>
          <w:sz w:val="22"/>
          <w:szCs w:val="22"/>
        </w:rPr>
        <w:t>updating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our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2"/>
          <w:sz w:val="22"/>
          <w:szCs w:val="22"/>
        </w:rPr>
        <w:t>website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and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98"/>
          <w:sz w:val="22"/>
          <w:szCs w:val="22"/>
        </w:rPr>
        <w:t>all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the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social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media </w:t>
      </w:r>
      <w:r w:rsidRPr="00C3616E">
        <w:rPr>
          <w:rFonts w:asciiTheme="minorHAnsi" w:eastAsia="Arial" w:hAnsiTheme="minorHAnsi" w:cstheme="minorHAnsi"/>
          <w:w w:val="103"/>
          <w:sz w:val="22"/>
          <w:szCs w:val="22"/>
        </w:rPr>
        <w:t>for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our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3"/>
          <w:sz w:val="22"/>
          <w:szCs w:val="22"/>
        </w:rPr>
        <w:t>o</w:t>
      </w:r>
      <w:r w:rsidRPr="00C3616E">
        <w:rPr>
          <w:rFonts w:asciiTheme="minorHAnsi" w:eastAsia="Arial" w:hAnsiTheme="minorHAnsi" w:cstheme="minorHAnsi"/>
          <w:w w:val="106"/>
          <w:sz w:val="22"/>
          <w:szCs w:val="22"/>
        </w:rPr>
        <w:t>ﬃ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ce.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3A04E013" w14:textId="77777777" w:rsidR="00C52107" w:rsidRPr="00C3616E" w:rsidRDefault="00C3616E">
      <w:pPr>
        <w:spacing w:line="26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3616E">
        <w:rPr>
          <w:rFonts w:asciiTheme="minorHAnsi" w:eastAsia="Arial" w:hAnsiTheme="minorHAnsi" w:cstheme="minorHAnsi"/>
          <w:w w:val="116"/>
          <w:sz w:val="22"/>
          <w:szCs w:val="22"/>
        </w:rPr>
        <w:t>-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93"/>
          <w:sz w:val="22"/>
          <w:szCs w:val="22"/>
        </w:rPr>
        <w:t>I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4"/>
          <w:sz w:val="22"/>
          <w:szCs w:val="22"/>
        </w:rPr>
        <w:t>do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98"/>
          <w:sz w:val="22"/>
          <w:szCs w:val="22"/>
        </w:rPr>
        <w:t>all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the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lab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3"/>
          <w:sz w:val="22"/>
          <w:szCs w:val="22"/>
        </w:rPr>
        <w:t>work,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2"/>
          <w:sz w:val="22"/>
          <w:szCs w:val="22"/>
        </w:rPr>
        <w:t>patient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2"/>
          <w:sz w:val="22"/>
          <w:szCs w:val="22"/>
        </w:rPr>
        <w:t>notifications,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and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dispensing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4"/>
          <w:sz w:val="22"/>
          <w:szCs w:val="22"/>
        </w:rPr>
        <w:t>of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2"/>
          <w:sz w:val="22"/>
          <w:szCs w:val="22"/>
        </w:rPr>
        <w:t>jobs.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6815174F" w14:textId="77777777" w:rsidR="00C52107" w:rsidRPr="00C3616E" w:rsidRDefault="00C3616E">
      <w:pPr>
        <w:spacing w:line="26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3616E">
        <w:rPr>
          <w:rFonts w:asciiTheme="minorHAnsi" w:eastAsia="Arial" w:hAnsiTheme="minorHAnsi" w:cstheme="minorHAnsi"/>
          <w:w w:val="116"/>
          <w:sz w:val="22"/>
          <w:szCs w:val="22"/>
        </w:rPr>
        <w:t>-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93"/>
          <w:sz w:val="22"/>
          <w:szCs w:val="22"/>
        </w:rPr>
        <w:t>I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help </w:t>
      </w:r>
      <w:r w:rsidRPr="00C3616E">
        <w:rPr>
          <w:rFonts w:asciiTheme="minorHAnsi" w:eastAsia="Arial" w:hAnsiTheme="minorHAnsi" w:cstheme="minorHAnsi"/>
          <w:w w:val="102"/>
          <w:sz w:val="22"/>
          <w:szCs w:val="22"/>
        </w:rPr>
        <w:t>patients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5"/>
          <w:sz w:val="22"/>
          <w:szCs w:val="22"/>
        </w:rPr>
        <w:t>pick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4"/>
          <w:sz w:val="22"/>
          <w:szCs w:val="22"/>
        </w:rPr>
        <w:t>out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frames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and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explain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the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4"/>
          <w:sz w:val="22"/>
          <w:szCs w:val="22"/>
        </w:rPr>
        <w:t>di</w:t>
      </w:r>
      <w:r w:rsidRPr="00C3616E">
        <w:rPr>
          <w:rFonts w:asciiTheme="minorHAnsi" w:eastAsia="Arial" w:hAnsiTheme="minorHAnsi" w:cstheme="minorHAnsi"/>
          <w:w w:val="108"/>
          <w:sz w:val="22"/>
          <w:szCs w:val="22"/>
        </w:rPr>
        <w:t>ﬀ</w:t>
      </w:r>
      <w:r w:rsidRPr="00C3616E">
        <w:rPr>
          <w:rFonts w:asciiTheme="minorHAnsi" w:eastAsia="Arial" w:hAnsiTheme="minorHAnsi" w:cstheme="minorHAnsi"/>
          <w:w w:val="97"/>
          <w:sz w:val="22"/>
          <w:szCs w:val="22"/>
        </w:rPr>
        <w:t>e</w:t>
      </w:r>
      <w:r w:rsidRPr="00C3616E">
        <w:rPr>
          <w:rFonts w:asciiTheme="minorHAnsi" w:eastAsia="Arial" w:hAnsiTheme="minorHAnsi" w:cstheme="minorHAnsi"/>
          <w:spacing w:val="-4"/>
          <w:w w:val="97"/>
          <w:sz w:val="22"/>
          <w:szCs w:val="22"/>
        </w:rPr>
        <w:t>r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ent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98"/>
          <w:sz w:val="22"/>
          <w:szCs w:val="22"/>
        </w:rPr>
        <w:t>lens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3"/>
          <w:sz w:val="22"/>
          <w:szCs w:val="22"/>
        </w:rPr>
        <w:t>options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99"/>
          <w:sz w:val="22"/>
          <w:szCs w:val="22"/>
        </w:rPr>
        <w:t>available.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0C2C2CCF" w14:textId="77777777" w:rsidR="00C52107" w:rsidRPr="00C3616E" w:rsidRDefault="00C3616E">
      <w:pPr>
        <w:spacing w:line="26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3616E">
        <w:rPr>
          <w:rFonts w:asciiTheme="minorHAnsi" w:eastAsia="Arial" w:hAnsiTheme="minorHAnsi" w:cstheme="minorHAnsi"/>
          <w:w w:val="116"/>
          <w:sz w:val="22"/>
          <w:szCs w:val="22"/>
        </w:rPr>
        <w:t>-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99"/>
          <w:sz w:val="22"/>
          <w:szCs w:val="22"/>
        </w:rPr>
        <w:t>Experience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interp</w:t>
      </w:r>
      <w:r w:rsidRPr="00C3616E">
        <w:rPr>
          <w:rFonts w:asciiTheme="minorHAnsi" w:eastAsia="Arial" w:hAnsiTheme="minorHAnsi" w:cstheme="minorHAnsi"/>
          <w:spacing w:val="-4"/>
          <w:w w:val="101"/>
          <w:sz w:val="22"/>
          <w:szCs w:val="22"/>
        </w:rPr>
        <w:t>r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eting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our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4"/>
          <w:sz w:val="22"/>
          <w:szCs w:val="22"/>
        </w:rPr>
        <w:t>patient's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99"/>
          <w:sz w:val="22"/>
          <w:szCs w:val="22"/>
        </w:rPr>
        <w:t>insurance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plans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and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explaining their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benefits.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15BFC563" w14:textId="77777777" w:rsidR="00C52107" w:rsidRPr="00C3616E" w:rsidRDefault="00C3616E">
      <w:pPr>
        <w:spacing w:line="26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3616E">
        <w:rPr>
          <w:rFonts w:asciiTheme="minorHAnsi" w:eastAsia="Arial" w:hAnsiTheme="minorHAnsi" w:cstheme="minorHAnsi"/>
          <w:w w:val="116"/>
          <w:sz w:val="22"/>
          <w:szCs w:val="22"/>
        </w:rPr>
        <w:t>-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99"/>
          <w:sz w:val="22"/>
          <w:szCs w:val="22"/>
        </w:rPr>
        <w:t>Extensive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experience </w:t>
      </w:r>
      <w:r w:rsidRPr="00C3616E">
        <w:rPr>
          <w:rFonts w:asciiTheme="minorHAnsi" w:eastAsia="Arial" w:hAnsiTheme="minorHAnsi" w:cstheme="minorHAnsi"/>
          <w:w w:val="104"/>
          <w:sz w:val="22"/>
          <w:szCs w:val="22"/>
        </w:rPr>
        <w:t>with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4"/>
          <w:sz w:val="22"/>
          <w:szCs w:val="22"/>
        </w:rPr>
        <w:t>cutting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98"/>
          <w:sz w:val="22"/>
          <w:szCs w:val="22"/>
        </w:rPr>
        <w:t>lenses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and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assembling </w:t>
      </w:r>
      <w:r w:rsidRPr="00C3616E">
        <w:rPr>
          <w:rFonts w:asciiTheme="minorHAnsi" w:eastAsia="Arial" w:hAnsiTheme="minorHAnsi" w:cstheme="minorHAnsi"/>
          <w:w w:val="102"/>
          <w:sz w:val="22"/>
          <w:szCs w:val="22"/>
        </w:rPr>
        <w:t>jobs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2"/>
          <w:sz w:val="22"/>
          <w:szCs w:val="22"/>
        </w:rPr>
        <w:t>at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our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4"/>
          <w:sz w:val="22"/>
          <w:szCs w:val="22"/>
        </w:rPr>
        <w:t>in-o</w:t>
      </w:r>
      <w:r w:rsidRPr="00C3616E">
        <w:rPr>
          <w:rFonts w:asciiTheme="minorHAnsi" w:eastAsia="Arial" w:hAnsiTheme="minorHAnsi" w:cstheme="minorHAnsi"/>
          <w:w w:val="106"/>
          <w:sz w:val="22"/>
          <w:szCs w:val="22"/>
        </w:rPr>
        <w:t>ﬃ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ce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lab.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790425AD" w14:textId="77777777" w:rsidR="00C52107" w:rsidRPr="00C3616E" w:rsidRDefault="00C52107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2F265F53" w14:textId="77777777" w:rsidR="00C52107" w:rsidRPr="00C3616E" w:rsidRDefault="00C3616E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3616E">
        <w:rPr>
          <w:rFonts w:asciiTheme="minorHAnsi" w:eastAsia="Arial" w:hAnsiTheme="minorHAnsi" w:cstheme="minorHAnsi"/>
          <w:w w:val="102"/>
          <w:sz w:val="22"/>
          <w:szCs w:val="22"/>
        </w:rPr>
        <w:t>Adjunct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</w:t>
      </w:r>
      <w:r w:rsidRPr="00C3616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Ma</w:t>
      </w:r>
      <w:r w:rsidRPr="00C3616E">
        <w:rPr>
          <w:rFonts w:asciiTheme="minorHAnsi" w:eastAsia="Arial" w:hAnsiTheme="minorHAnsi" w:cstheme="minorHAnsi"/>
          <w:spacing w:val="-4"/>
          <w:w w:val="101"/>
          <w:sz w:val="22"/>
          <w:szCs w:val="22"/>
        </w:rPr>
        <w:t>r</w:t>
      </w:r>
      <w:r w:rsidRPr="00C3616E">
        <w:rPr>
          <w:rFonts w:asciiTheme="minorHAnsi" w:eastAsia="Arial" w:hAnsiTheme="minorHAnsi" w:cstheme="minorHAnsi"/>
          <w:w w:val="103"/>
          <w:sz w:val="22"/>
          <w:szCs w:val="22"/>
        </w:rPr>
        <w:t>ch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2014 </w:t>
      </w:r>
      <w:r w:rsidRPr="00C3616E">
        <w:rPr>
          <w:rFonts w:asciiTheme="minorHAnsi" w:eastAsia="Arial" w:hAnsiTheme="minorHAnsi" w:cstheme="minorHAnsi"/>
          <w:w w:val="116"/>
          <w:sz w:val="22"/>
          <w:szCs w:val="22"/>
        </w:rPr>
        <w:t>-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98"/>
          <w:sz w:val="22"/>
          <w:szCs w:val="22"/>
        </w:rPr>
        <w:t>P</w:t>
      </w:r>
      <w:r w:rsidRPr="00C3616E">
        <w:rPr>
          <w:rFonts w:asciiTheme="minorHAnsi" w:eastAsia="Arial" w:hAnsiTheme="minorHAnsi" w:cstheme="minorHAnsi"/>
          <w:spacing w:val="-4"/>
          <w:w w:val="98"/>
          <w:sz w:val="22"/>
          <w:szCs w:val="22"/>
        </w:rPr>
        <w:t>r</w:t>
      </w:r>
      <w:r w:rsidRPr="00C3616E">
        <w:rPr>
          <w:rFonts w:asciiTheme="minorHAnsi" w:eastAsia="Arial" w:hAnsiTheme="minorHAnsi" w:cstheme="minorHAnsi"/>
          <w:w w:val="99"/>
          <w:sz w:val="22"/>
          <w:szCs w:val="22"/>
        </w:rPr>
        <w:t>esent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6E23C832" w14:textId="77777777" w:rsidR="00C52107" w:rsidRPr="00C3616E" w:rsidRDefault="00C3616E">
      <w:pPr>
        <w:spacing w:line="24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3616E">
        <w:rPr>
          <w:rFonts w:asciiTheme="minorHAnsi" w:eastAsia="Arial" w:hAnsiTheme="minorHAnsi" w:cstheme="minorHAnsi"/>
          <w:sz w:val="22"/>
          <w:szCs w:val="22"/>
        </w:rPr>
        <w:t xml:space="preserve">Camden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County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99"/>
          <w:sz w:val="22"/>
          <w:szCs w:val="22"/>
        </w:rPr>
        <w:t>College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</w:t>
      </w:r>
      <w:r w:rsidRPr="00C3616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3"/>
          <w:sz w:val="22"/>
          <w:szCs w:val="22"/>
        </w:rPr>
        <w:t>Blackwood,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NJ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6DC40638" w14:textId="77777777" w:rsidR="00C52107" w:rsidRPr="00C3616E" w:rsidRDefault="00C3616E">
      <w:pPr>
        <w:spacing w:line="26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3616E">
        <w:rPr>
          <w:rFonts w:asciiTheme="minorHAnsi" w:eastAsia="Arial" w:hAnsiTheme="minorHAnsi" w:cstheme="minorHAnsi"/>
          <w:w w:val="116"/>
          <w:sz w:val="22"/>
          <w:szCs w:val="22"/>
        </w:rPr>
        <w:t>-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93"/>
          <w:sz w:val="22"/>
          <w:szCs w:val="22"/>
        </w:rPr>
        <w:t>I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3"/>
          <w:sz w:val="22"/>
          <w:szCs w:val="22"/>
        </w:rPr>
        <w:t>work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in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the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3"/>
          <w:sz w:val="22"/>
          <w:szCs w:val="22"/>
        </w:rPr>
        <w:t>on-campus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Ophthalmic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Clinic,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whe</w:t>
      </w:r>
      <w:r w:rsidRPr="00C3616E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C3616E">
        <w:rPr>
          <w:rFonts w:asciiTheme="minorHAnsi" w:eastAsia="Arial" w:hAnsiTheme="minorHAnsi" w:cstheme="minorHAnsi"/>
          <w:w w:val="96"/>
          <w:sz w:val="22"/>
          <w:szCs w:val="22"/>
        </w:rPr>
        <w:t>e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93"/>
          <w:sz w:val="22"/>
          <w:szCs w:val="22"/>
        </w:rPr>
        <w:t>I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99"/>
          <w:sz w:val="22"/>
          <w:szCs w:val="22"/>
        </w:rPr>
        <w:t>supervise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2"/>
          <w:sz w:val="22"/>
          <w:szCs w:val="22"/>
        </w:rPr>
        <w:t>students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in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the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3"/>
          <w:sz w:val="22"/>
          <w:szCs w:val="22"/>
        </w:rPr>
        <w:t>optical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4"/>
          <w:sz w:val="22"/>
          <w:szCs w:val="22"/>
        </w:rPr>
        <w:t>p</w:t>
      </w:r>
      <w:r w:rsidRPr="00C3616E">
        <w:rPr>
          <w:rFonts w:asciiTheme="minorHAnsi" w:eastAsia="Arial" w:hAnsiTheme="minorHAnsi" w:cstheme="minorHAnsi"/>
          <w:spacing w:val="-4"/>
          <w:w w:val="104"/>
          <w:sz w:val="22"/>
          <w:szCs w:val="22"/>
        </w:rPr>
        <w:t>r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ogram.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142F8D74" w14:textId="77777777" w:rsidR="00C52107" w:rsidRPr="00C3616E" w:rsidRDefault="00C3616E">
      <w:pPr>
        <w:spacing w:before="3" w:line="260" w:lineRule="exact"/>
        <w:ind w:left="280" w:right="732" w:hanging="140"/>
        <w:rPr>
          <w:rFonts w:asciiTheme="minorHAnsi" w:eastAsia="Arial" w:hAnsiTheme="minorHAnsi" w:cstheme="minorHAnsi"/>
          <w:sz w:val="22"/>
          <w:szCs w:val="22"/>
        </w:rPr>
      </w:pPr>
      <w:r w:rsidRPr="00C3616E">
        <w:rPr>
          <w:rFonts w:asciiTheme="minorHAnsi" w:eastAsia="Arial" w:hAnsiTheme="minorHAnsi" w:cstheme="minorHAnsi"/>
          <w:sz w:val="22"/>
          <w:szCs w:val="22"/>
        </w:rPr>
        <w:t>-</w:t>
      </w:r>
      <w:r w:rsidRPr="00C3616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Responsible for</w:t>
      </w:r>
      <w:r w:rsidRPr="00C3616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helping</w:t>
      </w:r>
      <w:r w:rsidRPr="00C3616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students</w:t>
      </w:r>
      <w:r w:rsidRPr="00C3616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gain</w:t>
      </w:r>
      <w:r w:rsidRPr="00C3616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experience with</w:t>
      </w:r>
      <w:r w:rsidRPr="00C3616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edging,</w:t>
      </w:r>
      <w:r w:rsidRPr="00C3616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o</w:t>
      </w:r>
      <w:r w:rsidRPr="00C3616E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C3616E">
        <w:rPr>
          <w:rFonts w:asciiTheme="minorHAnsi" w:eastAsia="Arial" w:hAnsiTheme="minorHAnsi" w:cstheme="minorHAnsi"/>
          <w:sz w:val="22"/>
          <w:szCs w:val="22"/>
        </w:rPr>
        <w:t>dering,</w:t>
      </w:r>
      <w:r w:rsidRPr="00C3616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working</w:t>
      </w:r>
      <w:r w:rsidRPr="00C3616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on</w:t>
      </w:r>
      <w:r w:rsidRPr="00C3616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a</w:t>
      </w:r>
      <w:r w:rsidRPr="00C3616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3"/>
          <w:sz w:val="22"/>
          <w:szCs w:val="22"/>
        </w:rPr>
        <w:t xml:space="preserve">budget, </w:t>
      </w:r>
      <w:r w:rsidRPr="00C3616E">
        <w:rPr>
          <w:rFonts w:asciiTheme="minorHAnsi" w:eastAsia="Arial" w:hAnsiTheme="minorHAnsi" w:cstheme="minorHAnsi"/>
          <w:w w:val="102"/>
          <w:sz w:val="22"/>
          <w:szCs w:val="22"/>
        </w:rPr>
        <w:t>pu</w:t>
      </w:r>
      <w:r w:rsidRPr="00C3616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r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chasing, </w:t>
      </w:r>
      <w:r w:rsidRPr="00C3616E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eco</w:t>
      </w:r>
      <w:r w:rsidRPr="00C3616E">
        <w:rPr>
          <w:rFonts w:asciiTheme="minorHAnsi" w:eastAsia="Arial" w:hAnsiTheme="minorHAnsi" w:cstheme="minorHAnsi"/>
          <w:spacing w:val="-4"/>
          <w:w w:val="101"/>
          <w:sz w:val="22"/>
          <w:szCs w:val="22"/>
        </w:rPr>
        <w:t>r</w:t>
      </w:r>
      <w:r w:rsidRPr="00C3616E">
        <w:rPr>
          <w:rFonts w:asciiTheme="minorHAnsi" w:eastAsia="Arial" w:hAnsiTheme="minorHAnsi" w:cstheme="minorHAnsi"/>
          <w:w w:val="106"/>
          <w:sz w:val="22"/>
          <w:szCs w:val="22"/>
        </w:rPr>
        <w:t>d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keeping,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dispensing,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adjustments,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and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people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skills. </w:t>
      </w:r>
    </w:p>
    <w:p w14:paraId="7F525F66" w14:textId="77777777" w:rsidR="00C52107" w:rsidRPr="00C3616E" w:rsidRDefault="00C3616E">
      <w:pPr>
        <w:spacing w:line="24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3616E">
        <w:rPr>
          <w:rFonts w:asciiTheme="minorHAnsi" w:eastAsia="Arial" w:hAnsiTheme="minorHAnsi" w:cstheme="minorHAnsi"/>
          <w:w w:val="116"/>
          <w:sz w:val="22"/>
          <w:szCs w:val="22"/>
        </w:rPr>
        <w:t>-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93"/>
          <w:sz w:val="22"/>
          <w:szCs w:val="22"/>
        </w:rPr>
        <w:t>I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98"/>
          <w:sz w:val="22"/>
          <w:szCs w:val="22"/>
        </w:rPr>
        <w:t>have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99"/>
          <w:sz w:val="22"/>
          <w:szCs w:val="22"/>
        </w:rPr>
        <w:t>also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2"/>
          <w:sz w:val="22"/>
          <w:szCs w:val="22"/>
        </w:rPr>
        <w:t>taught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96"/>
          <w:sz w:val="22"/>
          <w:szCs w:val="22"/>
        </w:rPr>
        <w:t>a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Lab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93"/>
          <w:sz w:val="22"/>
          <w:szCs w:val="22"/>
        </w:rPr>
        <w:t>I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course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when needed. </w:t>
      </w:r>
    </w:p>
    <w:p w14:paraId="1622B81B" w14:textId="77777777" w:rsidR="00C52107" w:rsidRPr="00C3616E" w:rsidRDefault="00C52107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4CFD9496" w14:textId="77777777" w:rsidR="00C52107" w:rsidRPr="00C3616E" w:rsidRDefault="00C3616E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3616E">
        <w:rPr>
          <w:rFonts w:asciiTheme="minorHAnsi" w:eastAsia="Arial" w:hAnsiTheme="minorHAnsi" w:cstheme="minorHAnsi"/>
          <w:w w:val="102"/>
          <w:sz w:val="22"/>
          <w:szCs w:val="22"/>
        </w:rPr>
        <w:t>Optical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pacing w:val="-27"/>
          <w:w w:val="94"/>
          <w:sz w:val="22"/>
          <w:szCs w:val="22"/>
        </w:rPr>
        <w:t>T</w:t>
      </w:r>
      <w:r w:rsidRPr="00C3616E">
        <w:rPr>
          <w:rFonts w:asciiTheme="minorHAnsi" w:eastAsia="Arial" w:hAnsiTheme="minorHAnsi" w:cstheme="minorHAnsi"/>
          <w:sz w:val="22"/>
          <w:szCs w:val="22"/>
        </w:rPr>
        <w:t>echnician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</w:t>
      </w:r>
      <w:r w:rsidRPr="00C3616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June 2006 </w:t>
      </w:r>
      <w:r w:rsidRPr="00C3616E">
        <w:rPr>
          <w:rFonts w:asciiTheme="minorHAnsi" w:eastAsia="Arial" w:hAnsiTheme="minorHAnsi" w:cstheme="minorHAnsi"/>
          <w:w w:val="116"/>
          <w:sz w:val="22"/>
          <w:szCs w:val="22"/>
        </w:rPr>
        <w:t>-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Jan 2009 </w:t>
      </w:r>
    </w:p>
    <w:p w14:paraId="373A21D9" w14:textId="77777777" w:rsidR="00C52107" w:rsidRPr="00C3616E" w:rsidRDefault="00C3616E">
      <w:pPr>
        <w:spacing w:line="24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3616E">
        <w:rPr>
          <w:rFonts w:asciiTheme="minorHAnsi" w:eastAsia="Arial" w:hAnsiTheme="minorHAnsi" w:cstheme="minorHAnsi"/>
          <w:w w:val="99"/>
          <w:sz w:val="22"/>
          <w:szCs w:val="22"/>
        </w:rPr>
        <w:t>U.S.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pacing w:val="-4"/>
          <w:w w:val="91"/>
          <w:sz w:val="22"/>
          <w:szCs w:val="22"/>
        </w:rPr>
        <w:t>V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ision                                                                                              </w:t>
      </w:r>
      <w:r w:rsidRPr="00C3616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3"/>
          <w:sz w:val="22"/>
          <w:szCs w:val="22"/>
        </w:rPr>
        <w:t>Blackwood,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NJ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4C315620" w14:textId="77777777" w:rsidR="00C52107" w:rsidRPr="00C3616E" w:rsidRDefault="00C3616E">
      <w:pPr>
        <w:spacing w:line="24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3616E">
        <w:rPr>
          <w:rFonts w:asciiTheme="minorHAnsi" w:eastAsia="Arial" w:hAnsiTheme="minorHAnsi" w:cstheme="minorHAnsi"/>
          <w:w w:val="116"/>
          <w:position w:val="-1"/>
          <w:sz w:val="22"/>
          <w:szCs w:val="22"/>
        </w:rPr>
        <w:t>-</w:t>
      </w:r>
      <w:r w:rsidRPr="00C3616E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pacing w:val="-13"/>
          <w:w w:val="98"/>
          <w:position w:val="-1"/>
          <w:sz w:val="22"/>
          <w:szCs w:val="22"/>
        </w:rPr>
        <w:t>W</w:t>
      </w:r>
      <w:r w:rsidRPr="00C3616E">
        <w:rPr>
          <w:rFonts w:asciiTheme="minorHAnsi" w:eastAsia="Arial" w:hAnsiTheme="minorHAnsi" w:cstheme="minorHAnsi"/>
          <w:w w:val="102"/>
          <w:position w:val="-1"/>
          <w:sz w:val="22"/>
          <w:szCs w:val="22"/>
        </w:rPr>
        <w:t>orked</w:t>
      </w:r>
      <w:r w:rsidRPr="00C3616E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 in </w:t>
      </w:r>
      <w:r w:rsidRPr="00C3616E">
        <w:rPr>
          <w:rFonts w:asciiTheme="minorHAnsi" w:eastAsia="Arial" w:hAnsiTheme="minorHAnsi" w:cstheme="minorHAnsi"/>
          <w:w w:val="98"/>
          <w:position w:val="-1"/>
          <w:sz w:val="22"/>
          <w:szCs w:val="22"/>
        </w:rPr>
        <w:t>every</w:t>
      </w:r>
      <w:r w:rsidRPr="00C3616E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3"/>
          <w:position w:val="-1"/>
          <w:sz w:val="22"/>
          <w:szCs w:val="22"/>
        </w:rPr>
        <w:t>part</w:t>
      </w:r>
      <w:r w:rsidRPr="00C3616E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4"/>
          <w:position w:val="-1"/>
          <w:sz w:val="22"/>
          <w:szCs w:val="22"/>
        </w:rPr>
        <w:t>of</w:t>
      </w:r>
      <w:r w:rsidRPr="00C3616E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96"/>
          <w:position w:val="-1"/>
          <w:sz w:val="22"/>
          <w:szCs w:val="22"/>
        </w:rPr>
        <w:t>a</w:t>
      </w:r>
      <w:r w:rsidRPr="00C3616E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99"/>
          <w:position w:val="-1"/>
          <w:sz w:val="22"/>
          <w:szCs w:val="22"/>
        </w:rPr>
        <w:t>wholesale</w:t>
      </w:r>
      <w:r w:rsidRPr="00C3616E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3"/>
          <w:position w:val="-1"/>
          <w:sz w:val="22"/>
          <w:szCs w:val="22"/>
        </w:rPr>
        <w:t>optical</w:t>
      </w:r>
      <w:r w:rsidRPr="00C3616E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1"/>
          <w:position w:val="-1"/>
          <w:sz w:val="22"/>
          <w:szCs w:val="22"/>
        </w:rPr>
        <w:t>lab,</w:t>
      </w:r>
      <w:r w:rsidRPr="00C3616E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3"/>
          <w:position w:val="-1"/>
          <w:sz w:val="22"/>
          <w:szCs w:val="22"/>
        </w:rPr>
        <w:t>f</w:t>
      </w:r>
      <w:r w:rsidRPr="00C3616E">
        <w:rPr>
          <w:rFonts w:asciiTheme="minorHAnsi" w:eastAsia="Arial" w:hAnsiTheme="minorHAnsi" w:cstheme="minorHAnsi"/>
          <w:spacing w:val="-4"/>
          <w:w w:val="103"/>
          <w:position w:val="-1"/>
          <w:sz w:val="22"/>
          <w:szCs w:val="22"/>
        </w:rPr>
        <w:t>r</w:t>
      </w:r>
      <w:r w:rsidRPr="00C3616E">
        <w:rPr>
          <w:rFonts w:asciiTheme="minorHAnsi" w:eastAsia="Arial" w:hAnsiTheme="minorHAnsi" w:cstheme="minorHAnsi"/>
          <w:w w:val="102"/>
          <w:position w:val="-1"/>
          <w:sz w:val="22"/>
          <w:szCs w:val="22"/>
        </w:rPr>
        <w:t>om</w:t>
      </w:r>
      <w:r w:rsidRPr="00C3616E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1"/>
          <w:position w:val="-1"/>
          <w:sz w:val="22"/>
          <w:szCs w:val="22"/>
        </w:rPr>
        <w:t>surfacing</w:t>
      </w:r>
      <w:r w:rsidRPr="00C3616E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106"/>
          <w:position w:val="-1"/>
          <w:sz w:val="22"/>
          <w:szCs w:val="22"/>
        </w:rPr>
        <w:t>to</w:t>
      </w:r>
      <w:r w:rsidRPr="00C3616E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 finishing. </w:t>
      </w:r>
    </w:p>
    <w:p w14:paraId="1BC1F0BB" w14:textId="77777777" w:rsidR="00C52107" w:rsidRPr="00C3616E" w:rsidRDefault="00C52107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20"/>
        <w:gridCol w:w="529"/>
        <w:gridCol w:w="706"/>
        <w:gridCol w:w="706"/>
        <w:gridCol w:w="706"/>
        <w:gridCol w:w="4702"/>
      </w:tblGrid>
      <w:tr w:rsidR="00C52107" w:rsidRPr="00C3616E" w14:paraId="318418F7" w14:textId="77777777">
        <w:trPr>
          <w:trHeight w:hRule="exact" w:val="345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</w:tcPr>
          <w:p w14:paraId="7A3CE702" w14:textId="77777777" w:rsidR="00C52107" w:rsidRPr="00C3616E" w:rsidRDefault="00C3616E">
            <w:pPr>
              <w:spacing w:before="72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3616E">
              <w:rPr>
                <w:rFonts w:asciiTheme="minorHAnsi" w:eastAsia="Arial" w:hAnsiTheme="minorHAnsi" w:cstheme="minorHAnsi"/>
                <w:b/>
                <w:w w:val="98"/>
                <w:sz w:val="22"/>
                <w:szCs w:val="22"/>
              </w:rPr>
              <w:t>REFERENCES:</w:t>
            </w: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3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D7736F5" w14:textId="77777777" w:rsidR="00C52107" w:rsidRPr="00C3616E" w:rsidRDefault="00C521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52107" w:rsidRPr="00C3616E" w14:paraId="1A5B6F95" w14:textId="77777777">
        <w:trPr>
          <w:trHeight w:hRule="exact" w:val="26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</w:tcPr>
          <w:p w14:paraId="33BE8BE8" w14:textId="77777777" w:rsidR="00C52107" w:rsidRPr="00C3616E" w:rsidRDefault="00C3616E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3616E">
              <w:rPr>
                <w:rFonts w:asciiTheme="minorHAnsi" w:eastAsia="Arial" w:hAnsiTheme="minorHAnsi" w:cstheme="minorHAnsi"/>
                <w:w w:val="98"/>
                <w:sz w:val="22"/>
                <w:szCs w:val="22"/>
              </w:rPr>
              <w:t>Daniel</w:t>
            </w: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Banks</w:t>
            </w:r>
            <w:r w:rsidRPr="00C3616E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   </w:t>
            </w:r>
            <w:r w:rsidRPr="00C3616E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14:paraId="300A0465" w14:textId="77777777" w:rsidR="00C52107" w:rsidRPr="00C3616E" w:rsidRDefault="00C3616E">
            <w:pPr>
              <w:spacing w:line="240" w:lineRule="exact"/>
              <w:ind w:left="14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0B576A9D" w14:textId="77777777" w:rsidR="00C52107" w:rsidRPr="00C3616E" w:rsidRDefault="00C3616E">
            <w:pPr>
              <w:spacing w:line="240" w:lineRule="exact"/>
              <w:ind w:left="284" w:right="28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33A1CD4C" w14:textId="77777777" w:rsidR="00C52107" w:rsidRPr="00C3616E" w:rsidRDefault="00C3616E">
            <w:pPr>
              <w:spacing w:line="240" w:lineRule="exact"/>
              <w:ind w:left="284" w:right="28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614DA24A" w14:textId="77777777" w:rsidR="00C52107" w:rsidRPr="00C3616E" w:rsidRDefault="00C3616E">
            <w:pPr>
              <w:spacing w:line="240" w:lineRule="exact"/>
              <w:ind w:left="284" w:right="28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</w:tcPr>
          <w:p w14:paraId="7A57EE3C" w14:textId="77777777" w:rsidR="00C52107" w:rsidRPr="00C3616E" w:rsidRDefault="00C3616E">
            <w:pPr>
              <w:spacing w:line="240" w:lineRule="exact"/>
              <w:ind w:left="3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3616E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Leona</w:t>
            </w:r>
            <w:r w:rsidRPr="00C3616E">
              <w:rPr>
                <w:rFonts w:asciiTheme="minorHAnsi" w:eastAsia="Arial" w:hAnsiTheme="minorHAnsi" w:cstheme="minorHAnsi"/>
                <w:spacing w:val="-4"/>
                <w:w w:val="99"/>
                <w:sz w:val="22"/>
                <w:szCs w:val="22"/>
              </w:rPr>
              <w:t>r</w:t>
            </w:r>
            <w:r w:rsidRPr="00C3616E">
              <w:rPr>
                <w:rFonts w:asciiTheme="minorHAnsi" w:eastAsia="Arial" w:hAnsiTheme="minorHAnsi" w:cstheme="minorHAnsi"/>
                <w:w w:val="106"/>
                <w:sz w:val="22"/>
                <w:szCs w:val="22"/>
              </w:rPr>
              <w:t>d</w:t>
            </w: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C3616E">
              <w:rPr>
                <w:rFonts w:asciiTheme="minorHAnsi" w:eastAsia="Arial" w:hAnsiTheme="minorHAnsi" w:cstheme="minorHAnsi"/>
                <w:w w:val="98"/>
                <w:sz w:val="22"/>
                <w:szCs w:val="22"/>
              </w:rPr>
              <w:t>G</w:t>
            </w:r>
            <w:r w:rsidRPr="00C3616E">
              <w:rPr>
                <w:rFonts w:asciiTheme="minorHAnsi" w:eastAsia="Arial" w:hAnsiTheme="minorHAnsi" w:cstheme="minorHAnsi"/>
                <w:spacing w:val="-4"/>
                <w:w w:val="98"/>
                <w:sz w:val="22"/>
                <w:szCs w:val="22"/>
              </w:rPr>
              <w:t>r</w:t>
            </w: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ossman </w:t>
            </w:r>
          </w:p>
        </w:tc>
      </w:tr>
      <w:tr w:rsidR="00C52107" w:rsidRPr="00C3616E" w14:paraId="6F9FD6F1" w14:textId="77777777">
        <w:trPr>
          <w:trHeight w:hRule="exact" w:val="26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</w:tcPr>
          <w:p w14:paraId="40D45D4D" w14:textId="77777777" w:rsidR="00C52107" w:rsidRPr="00C3616E" w:rsidRDefault="00C3616E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hyperlink r:id="rId6">
              <w:r w:rsidRPr="00C3616E">
                <w:rPr>
                  <w:rFonts w:asciiTheme="minorHAnsi" w:eastAsia="Arial" w:hAnsiTheme="minorHAnsi" w:cstheme="minorHAnsi"/>
                  <w:sz w:val="22"/>
                  <w:szCs w:val="22"/>
                </w:rPr>
                <w:t xml:space="preserve">dbanks@camdencc.edu </w:t>
              </w:r>
            </w:hyperlink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14:paraId="2E0C3953" w14:textId="77777777" w:rsidR="00C52107" w:rsidRPr="00C3616E" w:rsidRDefault="00C3616E">
            <w:pPr>
              <w:spacing w:line="240" w:lineRule="exact"/>
              <w:ind w:left="14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260003A4" w14:textId="77777777" w:rsidR="00C52107" w:rsidRPr="00C3616E" w:rsidRDefault="00C3616E">
            <w:pPr>
              <w:spacing w:line="240" w:lineRule="exact"/>
              <w:ind w:left="284" w:right="28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69985FED" w14:textId="77777777" w:rsidR="00C52107" w:rsidRPr="00C3616E" w:rsidRDefault="00C3616E">
            <w:pPr>
              <w:spacing w:line="240" w:lineRule="exact"/>
              <w:ind w:left="284" w:right="28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15A4ED87" w14:textId="77777777" w:rsidR="00C52107" w:rsidRPr="00C3616E" w:rsidRDefault="00C3616E">
            <w:pPr>
              <w:spacing w:line="240" w:lineRule="exact"/>
              <w:ind w:left="284" w:right="28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</w:tcPr>
          <w:p w14:paraId="73391321" w14:textId="77777777" w:rsidR="00C52107" w:rsidRPr="00C3616E" w:rsidRDefault="00C3616E">
            <w:pPr>
              <w:spacing w:line="240" w:lineRule="exact"/>
              <w:ind w:left="3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3616E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856-227-0720</w:t>
            </w: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C52107" w:rsidRPr="00C3616E" w14:paraId="3F37DCCB" w14:textId="77777777">
        <w:trPr>
          <w:trHeight w:hRule="exact" w:val="275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</w:tcPr>
          <w:p w14:paraId="6205C26D" w14:textId="77777777" w:rsidR="00C52107" w:rsidRPr="00C3616E" w:rsidRDefault="00C3616E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3616E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856-374-5058</w:t>
            </w: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  </w:t>
            </w:r>
            <w:r w:rsidRPr="00C3616E">
              <w:rPr>
                <w:rFonts w:asciiTheme="minorHAnsi" w:eastAsia="Arial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14:paraId="1200B893" w14:textId="77777777" w:rsidR="00C52107" w:rsidRPr="00C3616E" w:rsidRDefault="00C3616E">
            <w:pPr>
              <w:spacing w:line="240" w:lineRule="exact"/>
              <w:ind w:left="14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40B5A53C" w14:textId="77777777" w:rsidR="00C52107" w:rsidRPr="00C3616E" w:rsidRDefault="00C3616E">
            <w:pPr>
              <w:spacing w:line="240" w:lineRule="exact"/>
              <w:ind w:left="284" w:right="28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1390D3BA" w14:textId="77777777" w:rsidR="00C52107" w:rsidRPr="00C3616E" w:rsidRDefault="00C3616E">
            <w:pPr>
              <w:spacing w:line="240" w:lineRule="exact"/>
              <w:ind w:left="284" w:right="28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361753BF" w14:textId="77777777" w:rsidR="00C52107" w:rsidRPr="00C3616E" w:rsidRDefault="00C3616E">
            <w:pPr>
              <w:spacing w:line="240" w:lineRule="exact"/>
              <w:ind w:left="284" w:right="28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</w:tcPr>
          <w:p w14:paraId="37F4A3AC" w14:textId="77777777" w:rsidR="00C52107" w:rsidRPr="00C3616E" w:rsidRDefault="00C3616E">
            <w:pPr>
              <w:spacing w:line="240" w:lineRule="exact"/>
              <w:ind w:left="3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Licensed </w:t>
            </w:r>
            <w:r w:rsidRPr="00C3616E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Optician:</w:t>
            </w: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C3616E">
              <w:rPr>
                <w:rFonts w:asciiTheme="minorHAnsi" w:eastAsia="Arial" w:hAnsiTheme="minorHAnsi" w:cstheme="minorHAnsi"/>
                <w:w w:val="98"/>
                <w:sz w:val="22"/>
                <w:szCs w:val="22"/>
              </w:rPr>
              <w:t>Family</w:t>
            </w: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C3616E">
              <w:rPr>
                <w:rFonts w:asciiTheme="minorHAnsi" w:eastAsia="Arial" w:hAnsiTheme="minorHAnsi" w:cstheme="minorHAnsi"/>
                <w:w w:val="95"/>
                <w:sz w:val="22"/>
                <w:szCs w:val="22"/>
              </w:rPr>
              <w:t>Eye</w:t>
            </w:r>
            <w:r w:rsidRPr="00C3616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Associates </w:t>
            </w:r>
          </w:p>
        </w:tc>
      </w:tr>
    </w:tbl>
    <w:p w14:paraId="5D1E3362" w14:textId="77777777" w:rsidR="00C52107" w:rsidRPr="00C3616E" w:rsidRDefault="00C3616E">
      <w:pPr>
        <w:spacing w:line="22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Ophthalmic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pacing w:val="-26"/>
          <w:w w:val="94"/>
          <w:sz w:val="22"/>
          <w:szCs w:val="22"/>
        </w:rPr>
        <w:t>T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echnology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w w:val="98"/>
          <w:sz w:val="22"/>
          <w:szCs w:val="22"/>
        </w:rPr>
        <w:t>P</w:t>
      </w:r>
      <w:r w:rsidRPr="00C3616E">
        <w:rPr>
          <w:rFonts w:asciiTheme="minorHAnsi" w:eastAsia="Arial" w:hAnsiTheme="minorHAnsi" w:cstheme="minorHAnsi"/>
          <w:spacing w:val="-4"/>
          <w:w w:val="98"/>
          <w:sz w:val="22"/>
          <w:szCs w:val="22"/>
        </w:rPr>
        <w:t>r</w:t>
      </w:r>
      <w:r w:rsidRPr="00C3616E">
        <w:rPr>
          <w:rFonts w:asciiTheme="minorHAnsi" w:eastAsia="Arial" w:hAnsiTheme="minorHAnsi" w:cstheme="minorHAnsi"/>
          <w:w w:val="101"/>
          <w:sz w:val="22"/>
          <w:szCs w:val="22"/>
        </w:rPr>
        <w:t>ogram</w:t>
      </w:r>
      <w:r w:rsidRPr="00C3616E">
        <w:rPr>
          <w:rFonts w:asciiTheme="minorHAnsi" w:eastAsia="Arial" w:hAnsiTheme="minorHAnsi" w:cstheme="minorHAnsi"/>
          <w:sz w:val="22"/>
          <w:szCs w:val="22"/>
        </w:rPr>
        <w:t xml:space="preserve">  </w:t>
      </w:r>
    </w:p>
    <w:p w14:paraId="6AA6160F" w14:textId="77777777" w:rsidR="00C52107" w:rsidRPr="00C3616E" w:rsidRDefault="00C3616E">
      <w:pPr>
        <w:spacing w:line="26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3616E">
        <w:rPr>
          <w:rFonts w:asciiTheme="minorHAnsi" w:eastAsia="Arial" w:hAnsiTheme="minorHAnsi" w:cstheme="minorHAnsi"/>
          <w:sz w:val="22"/>
          <w:szCs w:val="22"/>
        </w:rPr>
        <w:t>Di</w:t>
      </w:r>
      <w:r w:rsidRPr="00C3616E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C3616E">
        <w:rPr>
          <w:rFonts w:asciiTheme="minorHAnsi" w:eastAsia="Arial" w:hAnsiTheme="minorHAnsi" w:cstheme="minorHAnsi"/>
          <w:sz w:val="22"/>
          <w:szCs w:val="22"/>
        </w:rPr>
        <w:t>ector:</w:t>
      </w:r>
      <w:r w:rsidRPr="00C3616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Camden County</w:t>
      </w:r>
      <w:r w:rsidRPr="00C3616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3616E">
        <w:rPr>
          <w:rFonts w:asciiTheme="minorHAnsi" w:eastAsia="Arial" w:hAnsiTheme="minorHAnsi" w:cstheme="minorHAnsi"/>
          <w:sz w:val="22"/>
          <w:szCs w:val="22"/>
        </w:rPr>
        <w:t>College</w:t>
      </w:r>
    </w:p>
    <w:sectPr w:rsidR="00C52107" w:rsidRPr="00C3616E">
      <w:type w:val="continuous"/>
      <w:pgSz w:w="12240" w:h="15840"/>
      <w:pgMar w:top="840" w:right="82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226CD"/>
    <w:multiLevelType w:val="multilevel"/>
    <w:tmpl w:val="806A071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107"/>
    <w:rsid w:val="00C3616E"/>
    <w:rsid w:val="00C52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AE865"/>
  <w15:docId w15:val="{42087677-1C97-40EA-8D34-D1DE0C149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3616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61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banks@camdencc.edu" TargetMode="External"/><Relationship Id="rId5" Type="http://schemas.openxmlformats.org/officeDocument/2006/relationships/hyperlink" Target="mailto:cory@gmail.com%20&#8226;%20856-534-5316%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495</Words>
  <Characters>2822</Characters>
  <Application>Microsoft Office Word</Application>
  <DocSecurity>0</DocSecurity>
  <Lines>23</Lines>
  <Paragraphs>6</Paragraphs>
  <ScaleCrop>false</ScaleCrop>
  <Company/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2021-07-07T12:55:00Z</dcterms:created>
  <dcterms:modified xsi:type="dcterms:W3CDTF">2021-07-07T13:01:00Z</dcterms:modified>
</cp:coreProperties>
</file>